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3F372" w14:textId="77777777" w:rsidR="00F97889" w:rsidRPr="003A269E" w:rsidRDefault="00F97889" w:rsidP="003A269E">
      <w:pPr>
        <w:spacing w:before="13"/>
        <w:rPr>
          <w:rFonts w:asciiTheme="minorHAnsi" w:hAnsiTheme="minorHAnsi" w:cstheme="minorHAnsi"/>
          <w:sz w:val="22"/>
          <w:szCs w:val="22"/>
        </w:rPr>
        <w:sectPr w:rsidR="00F97889" w:rsidRPr="003A269E">
          <w:type w:val="continuous"/>
          <w:pgSz w:w="12240" w:h="15840"/>
          <w:pgMar w:top="660" w:right="600" w:bottom="280" w:left="620" w:header="720" w:footer="720" w:gutter="0"/>
          <w:cols w:space="720"/>
        </w:sectPr>
      </w:pPr>
    </w:p>
    <w:p w14:paraId="27CF1117" w14:textId="77777777" w:rsidR="00F97889" w:rsidRPr="003A269E" w:rsidRDefault="00F97889" w:rsidP="003A269E">
      <w:pPr>
        <w:rPr>
          <w:rFonts w:asciiTheme="minorHAnsi" w:hAnsiTheme="minorHAnsi" w:cstheme="minorHAnsi"/>
          <w:sz w:val="22"/>
          <w:szCs w:val="22"/>
        </w:rPr>
      </w:pPr>
    </w:p>
    <w:p w14:paraId="4DCF6D6E" w14:textId="77777777" w:rsidR="00F97889" w:rsidRPr="003A269E" w:rsidRDefault="00F97889" w:rsidP="003A269E">
      <w:pPr>
        <w:rPr>
          <w:rFonts w:asciiTheme="minorHAnsi" w:hAnsiTheme="minorHAnsi" w:cstheme="minorHAnsi"/>
          <w:sz w:val="22"/>
          <w:szCs w:val="22"/>
        </w:rPr>
      </w:pPr>
    </w:p>
    <w:p w14:paraId="29A5F924" w14:textId="77777777" w:rsidR="00F97889" w:rsidRPr="003A269E" w:rsidRDefault="00F97889" w:rsidP="003A269E">
      <w:pPr>
        <w:rPr>
          <w:rFonts w:asciiTheme="minorHAnsi" w:hAnsiTheme="minorHAnsi" w:cstheme="minorHAnsi"/>
          <w:sz w:val="22"/>
          <w:szCs w:val="22"/>
        </w:rPr>
      </w:pPr>
    </w:p>
    <w:p w14:paraId="5F53AE4C" w14:textId="77777777" w:rsidR="00F97889" w:rsidRPr="003A269E" w:rsidRDefault="00F97889" w:rsidP="003A269E">
      <w:pPr>
        <w:rPr>
          <w:rFonts w:asciiTheme="minorHAnsi" w:hAnsiTheme="minorHAnsi" w:cstheme="minorHAnsi"/>
          <w:sz w:val="22"/>
          <w:szCs w:val="22"/>
        </w:rPr>
      </w:pPr>
    </w:p>
    <w:p w14:paraId="285279BF" w14:textId="77777777" w:rsidR="00F97889" w:rsidRPr="003A269E" w:rsidRDefault="003A269E" w:rsidP="003A269E">
      <w:pPr>
        <w:ind w:left="100" w:right="-5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3A269E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bjec</w:t>
      </w:r>
      <w:r w:rsidRPr="003A269E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3A269E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3A269E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v</w:t>
      </w:r>
      <w:r w:rsidRPr="003A269E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:</w:t>
      </w:r>
      <w:r w:rsidRPr="003A269E">
        <w:rPr>
          <w:rFonts w:asciiTheme="minorHAnsi" w:eastAsia="Cambria" w:hAnsiTheme="minorHAnsi" w:cstheme="minorHAnsi"/>
          <w:spacing w:val="-10"/>
          <w:position w:val="-1"/>
          <w:sz w:val="22"/>
          <w:szCs w:val="22"/>
          <w:u w:color="000000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(</w:t>
      </w:r>
      <w:r w:rsidRPr="003A269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pt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)</w:t>
      </w:r>
    </w:p>
    <w:p w14:paraId="7F154995" w14:textId="77777777" w:rsidR="00F97889" w:rsidRPr="003A269E" w:rsidRDefault="003A269E" w:rsidP="003A269E">
      <w:pPr>
        <w:spacing w:before="21"/>
        <w:ind w:left="-41" w:right="373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z w:val="22"/>
          <w:szCs w:val="22"/>
        </w:rPr>
        <w:br w:type="column"/>
      </w:r>
      <w:r w:rsidRPr="003A269E">
        <w:rPr>
          <w:rFonts w:asciiTheme="minorHAnsi" w:eastAsia="Cambria" w:hAnsiTheme="minorHAnsi" w:cstheme="minorHAnsi"/>
          <w:b/>
          <w:sz w:val="24"/>
          <w:szCs w:val="24"/>
        </w:rPr>
        <w:t>SAMP</w:t>
      </w:r>
      <w:r w:rsidRPr="003A269E">
        <w:rPr>
          <w:rFonts w:asciiTheme="minorHAnsi" w:eastAsia="Cambria" w:hAnsiTheme="minorHAnsi" w:cstheme="minorHAnsi"/>
          <w:b/>
          <w:spacing w:val="-1"/>
          <w:sz w:val="24"/>
          <w:szCs w:val="24"/>
        </w:rPr>
        <w:t>L</w:t>
      </w:r>
      <w:r w:rsidRPr="003A269E">
        <w:rPr>
          <w:rFonts w:asciiTheme="minorHAnsi" w:eastAsia="Cambria" w:hAnsiTheme="minorHAnsi" w:cstheme="minorHAnsi"/>
          <w:b/>
          <w:sz w:val="24"/>
          <w:szCs w:val="24"/>
        </w:rPr>
        <w:t>E</w:t>
      </w:r>
      <w:r w:rsidRPr="003A269E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-3"/>
          <w:sz w:val="24"/>
          <w:szCs w:val="24"/>
        </w:rPr>
        <w:t>R</w:t>
      </w:r>
      <w:r w:rsidRPr="003A269E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3A269E">
        <w:rPr>
          <w:rFonts w:asciiTheme="minorHAnsi" w:eastAsia="Cambria" w:hAnsiTheme="minorHAnsi" w:cstheme="minorHAnsi"/>
          <w:b/>
          <w:sz w:val="24"/>
          <w:szCs w:val="24"/>
        </w:rPr>
        <w:t>d</w:t>
      </w:r>
      <w:r w:rsidRPr="003A269E">
        <w:rPr>
          <w:rFonts w:asciiTheme="minorHAnsi" w:eastAsia="Cambria" w:hAnsiTheme="minorHAnsi" w:cstheme="minorHAnsi"/>
          <w:b/>
          <w:spacing w:val="-2"/>
          <w:sz w:val="24"/>
          <w:szCs w:val="24"/>
        </w:rPr>
        <w:t>i</w:t>
      </w:r>
      <w:r w:rsidRPr="003A269E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3A269E">
        <w:rPr>
          <w:rFonts w:asciiTheme="minorHAnsi" w:eastAsia="Cambria" w:hAnsiTheme="minorHAnsi" w:cstheme="minorHAnsi"/>
          <w:b/>
          <w:spacing w:val="-3"/>
          <w:sz w:val="24"/>
          <w:szCs w:val="24"/>
        </w:rPr>
        <w:t>l</w:t>
      </w:r>
      <w:r w:rsidRPr="003A269E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3A269E">
        <w:rPr>
          <w:rFonts w:asciiTheme="minorHAnsi" w:eastAsia="Cambria" w:hAnsiTheme="minorHAnsi" w:cstheme="minorHAnsi"/>
          <w:b/>
          <w:sz w:val="24"/>
          <w:szCs w:val="24"/>
        </w:rPr>
        <w:t>gy</w:t>
      </w:r>
      <w:r w:rsidRPr="003A269E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4"/>
          <w:szCs w:val="24"/>
        </w:rPr>
        <w:t>Résumé</w:t>
      </w:r>
    </w:p>
    <w:p w14:paraId="64D6B73E" w14:textId="77777777" w:rsidR="003A269E" w:rsidRPr="003A269E" w:rsidRDefault="003A269E" w:rsidP="003A269E">
      <w:pPr>
        <w:ind w:left="325" w:right="4105"/>
        <w:jc w:val="center"/>
        <w:rPr>
          <w:rFonts w:ascii="Calibri" w:hAnsi="Calibri" w:cs="Calibri"/>
          <w:sz w:val="22"/>
          <w:szCs w:val="22"/>
        </w:rPr>
      </w:pPr>
      <w:r w:rsidRPr="003A269E">
        <w:rPr>
          <w:rFonts w:ascii="Calibri" w:hAnsi="Calibri" w:cs="Calibri"/>
          <w:sz w:val="22"/>
          <w:szCs w:val="22"/>
        </w:rPr>
        <w:t>Andrei Farley</w:t>
      </w:r>
    </w:p>
    <w:p w14:paraId="2ACEA5F5" w14:textId="447F5B19" w:rsidR="00F97889" w:rsidRPr="003A269E" w:rsidRDefault="003A269E" w:rsidP="003A269E">
      <w:pPr>
        <w:ind w:left="325" w:right="4105"/>
        <w:jc w:val="center"/>
        <w:rPr>
          <w:rFonts w:asciiTheme="minorHAnsi" w:eastAsia="Cambria" w:hAnsiTheme="minorHAnsi" w:cstheme="minorHAnsi"/>
          <w:sz w:val="22"/>
          <w:szCs w:val="22"/>
        </w:rPr>
        <w:sectPr w:rsidR="00F97889" w:rsidRPr="003A269E">
          <w:type w:val="continuous"/>
          <w:pgSz w:w="12240" w:h="15840"/>
          <w:pgMar w:top="660" w:right="600" w:bottom="280" w:left="620" w:header="720" w:footer="720" w:gutter="0"/>
          <w:cols w:num="2" w:space="720" w:equalWidth="0">
            <w:col w:w="1926" w:space="1828"/>
            <w:col w:w="7266"/>
          </w:cols>
        </w:sectPr>
      </w:pP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*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Pho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*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il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</w:p>
    <w:p w14:paraId="54C15F86" w14:textId="77777777" w:rsidR="00F97889" w:rsidRPr="003A269E" w:rsidRDefault="003A269E" w:rsidP="003A269E">
      <w:pPr>
        <w:spacing w:before="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To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in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g,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fu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5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A269E">
        <w:rPr>
          <w:rFonts w:asciiTheme="minorHAnsi" w:eastAsia="Cambria" w:hAnsiTheme="minorHAnsi" w:cstheme="minorHAnsi"/>
          <w:sz w:val="22"/>
          <w:szCs w:val="22"/>
        </w:rPr>
        <w:t>time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posit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on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ogic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ogist</w:t>
      </w:r>
    </w:p>
    <w:p w14:paraId="197A8860" w14:textId="77777777" w:rsidR="00F97889" w:rsidRPr="003A269E" w:rsidRDefault="00F97889" w:rsidP="003A26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CCE858C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du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c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at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i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on</w:t>
      </w:r>
      <w:r w:rsidRPr="003A269E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</w:p>
    <w:p w14:paraId="69E607F3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In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iv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ity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z w:val="22"/>
          <w:szCs w:val="22"/>
        </w:rPr>
        <w:t>o,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sz w:val="22"/>
          <w:szCs w:val="22"/>
        </w:rPr>
        <w:t>omo,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IN</w:t>
      </w:r>
    </w:p>
    <w:p w14:paraId="38CBE90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te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in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Sci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hno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ogy,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01B816D4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GPA:</w:t>
      </w:r>
      <w:r w:rsidRPr="003A269E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3.0/</w:t>
      </w:r>
      <w:r w:rsidRPr="003A269E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4.0</w:t>
      </w:r>
    </w:p>
    <w:p w14:paraId="0E506F9A" w14:textId="77777777" w:rsidR="00F97889" w:rsidRPr="003A269E" w:rsidRDefault="00F97889" w:rsidP="003A269E">
      <w:pPr>
        <w:spacing w:before="11"/>
        <w:rPr>
          <w:rFonts w:asciiTheme="minorHAnsi" w:hAnsiTheme="minorHAnsi" w:cstheme="minorHAnsi"/>
          <w:sz w:val="22"/>
          <w:szCs w:val="22"/>
        </w:rPr>
        <w:sectPr w:rsidR="00F97889" w:rsidRPr="003A269E">
          <w:type w:val="continuous"/>
          <w:pgSz w:w="12240" w:h="15840"/>
          <w:pgMar w:top="660" w:right="600" w:bottom="280" w:left="620" w:header="720" w:footer="720" w:gutter="0"/>
          <w:cols w:space="720"/>
        </w:sectPr>
      </w:pPr>
    </w:p>
    <w:p w14:paraId="3ED61D59" w14:textId="77777777" w:rsidR="00F97889" w:rsidRPr="003A269E" w:rsidRDefault="003A269E" w:rsidP="003A269E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S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kil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</w:p>
    <w:p w14:paraId="3730A4DE" w14:textId="77777777" w:rsidR="00F97889" w:rsidRPr="003A269E" w:rsidRDefault="003A269E" w:rsidP="003A269E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ostic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6031A1B4" w14:textId="77777777" w:rsidR="00F97889" w:rsidRPr="003A269E" w:rsidRDefault="003A269E" w:rsidP="003A269E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3A269E">
        <w:rPr>
          <w:rFonts w:asciiTheme="minorHAnsi" w:eastAsia="Cambria" w:hAnsiTheme="minorHAnsi" w:cstheme="minorHAnsi"/>
          <w:sz w:val="22"/>
          <w:szCs w:val="22"/>
        </w:rPr>
        <w:t>tic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(MR</w:t>
      </w:r>
      <w:r w:rsidRPr="003A269E">
        <w:rPr>
          <w:rFonts w:asciiTheme="minorHAnsi" w:eastAsia="Cambria" w:hAnsiTheme="minorHAnsi" w:cstheme="minorHAnsi"/>
          <w:sz w:val="22"/>
          <w:szCs w:val="22"/>
        </w:rPr>
        <w:t>I)</w:t>
      </w:r>
    </w:p>
    <w:p w14:paraId="6B15540C" w14:textId="77777777" w:rsidR="00F97889" w:rsidRPr="003A269E" w:rsidRDefault="003A269E" w:rsidP="003A269E">
      <w:pPr>
        <w:ind w:left="460" w:right="-5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Com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z w:val="22"/>
          <w:szCs w:val="22"/>
        </w:rPr>
        <w:t>og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phy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3A269E">
        <w:rPr>
          <w:rFonts w:asciiTheme="minorHAnsi" w:eastAsia="Cambria" w:hAnsiTheme="minorHAnsi" w:cstheme="minorHAnsi"/>
          <w:sz w:val="22"/>
          <w:szCs w:val="22"/>
        </w:rPr>
        <w:t>CT)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C465283" w14:textId="77777777" w:rsidR="00F97889" w:rsidRPr="003A269E" w:rsidRDefault="003A269E" w:rsidP="003A269E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RM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/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IDX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cas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/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TDS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0D832B3" w14:textId="77777777" w:rsidR="00F97889" w:rsidRPr="003A269E" w:rsidRDefault="003A269E" w:rsidP="003A269E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3"/>
          <w:w w:val="45"/>
          <w:position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Fl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uo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os</w:t>
      </w:r>
      <w:r w:rsidRPr="003A269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opy</w:t>
      </w:r>
      <w:r w:rsidRPr="003A269E">
        <w:rPr>
          <w:rFonts w:asciiTheme="minorHAnsi" w:eastAsia="Cambri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</w:p>
    <w:p w14:paraId="211DBEF7" w14:textId="77777777" w:rsidR="00F97889" w:rsidRPr="003A269E" w:rsidRDefault="003A269E" w:rsidP="003A269E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z w:val="22"/>
          <w:szCs w:val="22"/>
        </w:rPr>
        <w:br w:type="column"/>
      </w:r>
    </w:p>
    <w:p w14:paraId="0D33DD94" w14:textId="77777777" w:rsidR="00F97889" w:rsidRPr="003A269E" w:rsidRDefault="003A269E" w:rsidP="003A269E">
      <w:pPr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3A269E">
        <w:rPr>
          <w:rFonts w:asciiTheme="minorHAnsi" w:eastAsia="Cambria" w:hAnsiTheme="minorHAnsi" w:cstheme="minorHAnsi"/>
          <w:sz w:val="22"/>
          <w:szCs w:val="22"/>
        </w:rPr>
        <w:t>oun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9C8340F" w14:textId="77777777" w:rsidR="00F97889" w:rsidRPr="003A269E" w:rsidRDefault="003A269E" w:rsidP="003A269E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3081ED41" w14:textId="77777777" w:rsidR="00F97889" w:rsidRPr="003A269E" w:rsidRDefault="003A269E" w:rsidP="003A269E">
      <w:pPr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tion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0377AD3C" w14:textId="77777777" w:rsidR="00F97889" w:rsidRPr="003A269E" w:rsidRDefault="003A269E" w:rsidP="003A269E">
      <w:pPr>
        <w:rPr>
          <w:rFonts w:asciiTheme="minorHAnsi" w:eastAsia="Cambria" w:hAnsiTheme="minorHAnsi" w:cstheme="minorHAnsi"/>
          <w:sz w:val="22"/>
          <w:szCs w:val="22"/>
        </w:rPr>
        <w:sectPr w:rsidR="00F97889" w:rsidRPr="003A269E">
          <w:type w:val="continuous"/>
          <w:pgSz w:w="12240" w:h="15840"/>
          <w:pgMar w:top="660" w:right="600" w:bottom="280" w:left="620" w:header="720" w:footer="720" w:gutter="0"/>
          <w:cols w:num="2" w:space="720" w:equalWidth="0">
            <w:col w:w="4125" w:space="2096"/>
            <w:col w:w="4799"/>
          </w:cols>
        </w:sectPr>
      </w:pPr>
      <w:r w:rsidRPr="003A269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A269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tio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50CBF2A7" w14:textId="77777777" w:rsidR="00F97889" w:rsidRPr="003A269E" w:rsidRDefault="003A269E" w:rsidP="003A269E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Cl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in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i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c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l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xp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r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enc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</w:p>
    <w:p w14:paraId="3B28D526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kes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mo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Sp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9</w:t>
      </w:r>
    </w:p>
    <w:p w14:paraId="2885DC89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fo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ds,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MR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CT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sca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g,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phy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uo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ro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3A269E">
        <w:rPr>
          <w:rFonts w:asciiTheme="minorHAnsi" w:eastAsia="Cambria" w:hAnsiTheme="minorHAnsi" w:cstheme="minorHAnsi"/>
          <w:sz w:val="22"/>
          <w:szCs w:val="22"/>
        </w:rPr>
        <w:t>op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26A436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cas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3A269E">
        <w:rPr>
          <w:rFonts w:asciiTheme="minorHAnsi" w:eastAsia="Cambria" w:hAnsiTheme="minorHAnsi" w:cstheme="minorHAnsi"/>
          <w:sz w:val="22"/>
          <w:szCs w:val="22"/>
        </w:rPr>
        <w:t>udi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ts,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ts,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ts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ic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ts.</w:t>
      </w:r>
    </w:p>
    <w:p w14:paraId="31A93CEF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ta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ovi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om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pt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493673A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ge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12 to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15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hi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z w:val="22"/>
          <w:szCs w:val="22"/>
        </w:rPr>
        <w:t>t,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whi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high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ity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of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5EC0412" w14:textId="77777777" w:rsidR="00F97889" w:rsidRPr="003A269E" w:rsidRDefault="00F97889" w:rsidP="003A26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6504E0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eg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k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o,</w:t>
      </w:r>
      <w:r w:rsidRPr="003A269E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2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8</w:t>
      </w:r>
    </w:p>
    <w:p w14:paraId="0078D328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for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ogy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xpl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3A269E">
        <w:rPr>
          <w:rFonts w:asciiTheme="minorHAnsi" w:eastAsia="Cambria" w:hAnsiTheme="minorHAnsi" w:cstheme="minorHAnsi"/>
          <w:sz w:val="22"/>
          <w:szCs w:val="22"/>
        </w:rPr>
        <w:t>du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3649477A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Positi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uip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ght</w:t>
      </w:r>
    </w:p>
    <w:p w14:paraId="3447D1AA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3A269E">
        <w:rPr>
          <w:rFonts w:asciiTheme="minorHAnsi" w:eastAsia="Cambria" w:hAnsiTheme="minorHAnsi" w:cstheme="minorHAnsi"/>
          <w:sz w:val="22"/>
          <w:szCs w:val="22"/>
        </w:rPr>
        <w:t>ist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th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mi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ist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2432A7E" w14:textId="77777777" w:rsidR="00F97889" w:rsidRPr="003A269E" w:rsidRDefault="00F97889" w:rsidP="003A26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5C20568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kes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mo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Su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mmer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07</w:t>
      </w:r>
    </w:p>
    <w:p w14:paraId="1F563442" w14:textId="77777777" w:rsidR="00F97889" w:rsidRPr="003A269E" w:rsidRDefault="003A269E" w:rsidP="003A269E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positi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og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91F9AC6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j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ssa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tic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5C816CC1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th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digi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iog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phy</w:t>
      </w:r>
    </w:p>
    <w:p w14:paraId="6C36053F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of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F74399F" w14:textId="77777777" w:rsidR="00F97889" w:rsidRPr="003A269E" w:rsidRDefault="00F97889" w:rsidP="003A26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8D36CCA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</w:rPr>
        <w:t>Wood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wn</w:t>
      </w:r>
      <w:r w:rsidRPr="003A269E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Roc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Sp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08</w:t>
      </w:r>
    </w:p>
    <w:p w14:paraId="42016E1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ostic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ogy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odu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z w:val="22"/>
          <w:szCs w:val="22"/>
        </w:rPr>
        <w:t>igh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ity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ms</w:t>
      </w:r>
    </w:p>
    <w:p w14:paraId="4BE9CACA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tic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ts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xpl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t(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63157E13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ty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z w:val="22"/>
          <w:szCs w:val="22"/>
        </w:rPr>
        <w:t>y uti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izing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vi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A927ECF" w14:textId="77777777" w:rsidR="00F97889" w:rsidRPr="003A269E" w:rsidRDefault="00F97889" w:rsidP="003A269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117B838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Cl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c,</w:t>
      </w:r>
      <w:r w:rsidRPr="003A269E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tt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b/>
          <w:sz w:val="22"/>
          <w:szCs w:val="22"/>
        </w:rPr>
        <w:t>07</w:t>
      </w:r>
    </w:p>
    <w:p w14:paraId="36032133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ur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of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ostic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311D67E3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3A269E">
        <w:rPr>
          <w:rFonts w:asciiTheme="minorHAnsi" w:eastAsia="Cambria" w:hAnsiTheme="minorHAnsi" w:cstheme="minorHAnsi"/>
          <w:sz w:val="22"/>
          <w:szCs w:val="22"/>
        </w:rPr>
        <w:t>ist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x-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di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osis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ju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y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z w:val="22"/>
          <w:szCs w:val="22"/>
        </w:rPr>
        <w:t>ise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50273872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th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fl</w:t>
      </w:r>
      <w:r w:rsidRPr="003A269E">
        <w:rPr>
          <w:rFonts w:asciiTheme="minorHAnsi" w:eastAsia="Cambria" w:hAnsiTheme="minorHAnsi" w:cstheme="minorHAnsi"/>
          <w:sz w:val="22"/>
          <w:szCs w:val="22"/>
        </w:rPr>
        <w:t>uo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os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co</w:t>
      </w:r>
      <w:r w:rsidRPr="003A269E">
        <w:rPr>
          <w:rFonts w:asciiTheme="minorHAnsi" w:eastAsia="Cambria" w:hAnsiTheme="minorHAnsi" w:cstheme="minorHAnsi"/>
          <w:sz w:val="22"/>
          <w:szCs w:val="22"/>
        </w:rPr>
        <w:t>pic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x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mi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BAD441C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mf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A269E">
        <w:rPr>
          <w:rFonts w:asciiTheme="minorHAnsi" w:eastAsia="Cambria" w:hAnsiTheme="minorHAnsi" w:cstheme="minorHAnsi"/>
          <w:sz w:val="22"/>
          <w:szCs w:val="22"/>
        </w:rPr>
        <w:t>ithin</w:t>
      </w:r>
      <w:r w:rsidRPr="003A269E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pl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of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car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/se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vi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111A9FB8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•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if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tion</w:t>
      </w:r>
    </w:p>
    <w:p w14:paraId="456E1C80" w14:textId="77777777" w:rsidR="00F97889" w:rsidRPr="003A269E" w:rsidRDefault="00F97889" w:rsidP="003A269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C483F5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Ho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n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r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</w:p>
    <w:p w14:paraId="6AB34C44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z w:val="22"/>
          <w:szCs w:val="22"/>
        </w:rPr>
        <w:t>ty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3A269E">
        <w:rPr>
          <w:rFonts w:asciiTheme="minorHAnsi" w:eastAsia="Cambria" w:hAnsiTheme="minorHAnsi" w:cstheme="minorHAnsi"/>
          <w:sz w:val="22"/>
          <w:szCs w:val="22"/>
        </w:rPr>
        <w:t>dio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ogic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z w:val="22"/>
          <w:szCs w:val="22"/>
        </w:rPr>
        <w:t>hno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ogist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20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3A269E">
        <w:rPr>
          <w:rFonts w:asciiTheme="minorHAnsi" w:eastAsia="Cambria" w:hAnsiTheme="minorHAnsi" w:cstheme="minorHAnsi"/>
          <w:spacing w:val="5"/>
          <w:sz w:val="22"/>
          <w:szCs w:val="22"/>
        </w:rPr>
        <w:t>8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A269E">
        <w:rPr>
          <w:rFonts w:asciiTheme="minorHAnsi" w:eastAsia="Cambria" w:hAnsiTheme="minorHAnsi" w:cstheme="minorHAnsi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3A269E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7B81AE1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,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3A269E">
        <w:rPr>
          <w:rFonts w:asciiTheme="minorHAnsi" w:eastAsia="Cambria" w:hAnsiTheme="minorHAnsi" w:cstheme="minorHAnsi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ist,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20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07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A269E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3901471B" w14:textId="77777777" w:rsidR="00F97889" w:rsidRPr="003A269E" w:rsidRDefault="00F97889" w:rsidP="003A269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11B60C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lastRenderedPageBreak/>
        <w:t>C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ERTI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F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I</w:t>
      </w:r>
      <w:r w:rsidRPr="003A269E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C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ATI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O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N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</w:p>
    <w:p w14:paraId="1F8198AB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sz w:val="22"/>
          <w:szCs w:val="22"/>
        </w:rPr>
        <w:t>CPR</w:t>
      </w:r>
      <w:r w:rsidRPr="003A269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C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3A269E">
        <w:rPr>
          <w:rFonts w:asciiTheme="minorHAnsi" w:eastAsia="Cambria" w:hAnsiTheme="minorHAnsi" w:cstheme="minorHAnsi"/>
          <w:sz w:val="22"/>
          <w:szCs w:val="22"/>
        </w:rPr>
        <w:t>ti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49CA9557" w14:textId="77777777" w:rsidR="00F97889" w:rsidRPr="003A269E" w:rsidRDefault="00F97889" w:rsidP="003A26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BCFF8F1" w14:textId="77777777" w:rsidR="00F97889" w:rsidRPr="003A269E" w:rsidRDefault="003A269E" w:rsidP="003A269E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Refe</w:t>
      </w:r>
      <w:r w:rsidRPr="003A269E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r</w:t>
      </w:r>
      <w:r w:rsidRPr="003A269E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3A269E">
        <w:rPr>
          <w:rFonts w:asciiTheme="minorHAnsi" w:eastAsia="Cambria" w:hAnsiTheme="minorHAnsi" w:cstheme="minorHAnsi"/>
          <w:b/>
          <w:sz w:val="22"/>
          <w:szCs w:val="22"/>
          <w:u w:color="000000"/>
        </w:rPr>
        <w:t>nces</w:t>
      </w:r>
      <w:r w:rsidRPr="003A269E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  <w:r w:rsidRPr="003A269E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v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A269E">
        <w:rPr>
          <w:rFonts w:asciiTheme="minorHAnsi" w:eastAsia="Cambria" w:hAnsiTheme="minorHAnsi" w:cstheme="minorHAnsi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3A269E">
        <w:rPr>
          <w:rFonts w:asciiTheme="minorHAnsi" w:eastAsia="Cambria" w:hAnsiTheme="minorHAnsi" w:cstheme="minorHAnsi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A269E">
        <w:rPr>
          <w:rFonts w:asciiTheme="minorHAnsi" w:eastAsia="Cambria" w:hAnsiTheme="minorHAnsi" w:cstheme="minorHAnsi"/>
          <w:sz w:val="22"/>
          <w:szCs w:val="22"/>
        </w:rPr>
        <w:t>on</w:t>
      </w:r>
      <w:r w:rsidRPr="003A269E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A269E">
        <w:rPr>
          <w:rFonts w:asciiTheme="minorHAnsi" w:eastAsia="Cambria" w:hAnsiTheme="minorHAnsi" w:cstheme="minorHAnsi"/>
          <w:sz w:val="22"/>
          <w:szCs w:val="22"/>
        </w:rPr>
        <w:t>u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A269E">
        <w:rPr>
          <w:rFonts w:asciiTheme="minorHAnsi" w:eastAsia="Cambria" w:hAnsiTheme="minorHAnsi" w:cstheme="minorHAnsi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3A269E">
        <w:rPr>
          <w:rFonts w:asciiTheme="minorHAnsi" w:eastAsia="Cambria" w:hAnsiTheme="minorHAnsi" w:cstheme="minorHAnsi"/>
          <w:sz w:val="22"/>
          <w:szCs w:val="22"/>
        </w:rPr>
        <w:t>op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A269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A269E">
        <w:rPr>
          <w:rFonts w:asciiTheme="minorHAnsi" w:eastAsia="Cambria" w:hAnsiTheme="minorHAnsi" w:cstheme="minorHAnsi"/>
          <w:sz w:val="22"/>
          <w:szCs w:val="22"/>
        </w:rPr>
        <w:t>o</w:t>
      </w:r>
      <w:r w:rsidRPr="003A269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A269E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3A269E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F97889" w:rsidRPr="003A269E">
      <w:type w:val="continuous"/>
      <w:pgSz w:w="12240" w:h="15840"/>
      <w:pgMar w:top="6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30A78"/>
    <w:multiLevelType w:val="multilevel"/>
    <w:tmpl w:val="B2D657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889"/>
    <w:rsid w:val="003A269E"/>
    <w:rsid w:val="00F9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44662"/>
  <w15:docId w15:val="{31DC616F-3C5F-43F2-9DAF-E0BAF538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2021-06-23T09:02:00Z</dcterms:created>
  <dcterms:modified xsi:type="dcterms:W3CDTF">2021-06-23T09:03:00Z</dcterms:modified>
</cp:coreProperties>
</file>